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E957CF" w:rsidRDefault="004D253E" w:rsidP="00C22EF7">
      <w:pPr>
        <w:shd w:val="clear" w:color="auto" w:fill="FFFFFF"/>
        <w:jc w:val="right"/>
        <w:rPr>
          <w:color w:val="000000" w:themeColor="text1"/>
          <w:sz w:val="20"/>
          <w:szCs w:val="20"/>
        </w:rPr>
      </w:pPr>
      <w:r w:rsidRPr="00E957CF">
        <w:rPr>
          <w:color w:val="000000" w:themeColor="text1"/>
          <w:sz w:val="20"/>
          <w:szCs w:val="20"/>
        </w:rPr>
        <w:t>SPS</w:t>
      </w:r>
      <w:r w:rsidR="000621DE" w:rsidRPr="00E957CF">
        <w:rPr>
          <w:color w:val="000000" w:themeColor="text1"/>
          <w:sz w:val="20"/>
          <w:szCs w:val="20"/>
        </w:rPr>
        <w:t xml:space="preserve"> </w:t>
      </w:r>
      <w:r w:rsidR="00B60CBE" w:rsidRPr="00E957CF">
        <w:rPr>
          <w:color w:val="000000" w:themeColor="text1"/>
          <w:sz w:val="20"/>
          <w:szCs w:val="20"/>
        </w:rPr>
        <w:t>4</w:t>
      </w:r>
      <w:r w:rsidRPr="00E957CF">
        <w:rPr>
          <w:color w:val="000000" w:themeColor="text1"/>
          <w:sz w:val="20"/>
          <w:szCs w:val="20"/>
        </w:rPr>
        <w:t xml:space="preserve"> priedas</w:t>
      </w:r>
      <w:r w:rsidR="00B60CBE" w:rsidRPr="00E957CF">
        <w:rPr>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4076C435" w14:textId="667BC464" w:rsidR="002714DB" w:rsidRDefault="008538B5" w:rsidP="00316FB5">
      <w:pPr>
        <w:widowControl w:val="0"/>
        <w:jc w:val="center"/>
        <w:rPr>
          <w:b/>
          <w:bCs/>
          <w:caps/>
          <w:sz w:val="22"/>
          <w:szCs w:val="22"/>
        </w:rPr>
      </w:pPr>
      <w:r w:rsidRPr="008538B5">
        <w:rPr>
          <w:b/>
          <w:bCs/>
          <w:caps/>
          <w:sz w:val="22"/>
          <w:szCs w:val="22"/>
        </w:rPr>
        <w:t>Mikrovetės (Nr. 11692</w:t>
      </w:r>
      <w:r w:rsidR="0067278A" w:rsidRPr="0067278A">
        <w:rPr>
          <w:b/>
          <w:bCs/>
          <w:caps/>
          <w:sz w:val="22"/>
          <w:szCs w:val="22"/>
        </w:rPr>
        <w:t>)</w:t>
      </w:r>
    </w:p>
    <w:p w14:paraId="61B38D14" w14:textId="36ED1621" w:rsidR="00316FB5" w:rsidRPr="00E957CF" w:rsidRDefault="00316FB5" w:rsidP="00316FB5">
      <w:pPr>
        <w:widowControl w:val="0"/>
        <w:jc w:val="center"/>
        <w:rPr>
          <w:sz w:val="22"/>
          <w:szCs w:val="22"/>
        </w:rPr>
      </w:pPr>
      <w:r w:rsidRPr="00E957CF">
        <w:rPr>
          <w:sz w:val="22"/>
          <w:szCs w:val="22"/>
        </w:rPr>
        <w:t>__________ Nr.__________</w:t>
      </w:r>
    </w:p>
    <w:p w14:paraId="2BA9CD0E" w14:textId="77777777" w:rsidR="00B813A7" w:rsidRPr="00E957CF" w:rsidRDefault="00B813A7" w:rsidP="00B813A7">
      <w:pPr>
        <w:widowControl w:val="0"/>
        <w:jc w:val="center"/>
        <w:rPr>
          <w:sz w:val="22"/>
          <w:szCs w:val="22"/>
        </w:rPr>
      </w:pPr>
      <w:r w:rsidRPr="00E957CF">
        <w:rPr>
          <w:sz w:val="22"/>
          <w:szCs w:val="22"/>
        </w:rPr>
        <w:t>(Data)</w:t>
      </w:r>
    </w:p>
    <w:p w14:paraId="2C2C6987" w14:textId="77777777" w:rsidR="00B813A7" w:rsidRPr="00E957CF" w:rsidRDefault="00B813A7" w:rsidP="00B813A7">
      <w:pPr>
        <w:widowControl w:val="0"/>
        <w:jc w:val="center"/>
        <w:rPr>
          <w:sz w:val="22"/>
          <w:szCs w:val="22"/>
        </w:rPr>
      </w:pPr>
      <w:r w:rsidRPr="00E957CF">
        <w:rPr>
          <w:sz w:val="22"/>
          <w:szCs w:val="22"/>
        </w:rPr>
        <w:t>____________________</w:t>
      </w:r>
    </w:p>
    <w:p w14:paraId="3ED938E9" w14:textId="77777777" w:rsidR="00B813A7" w:rsidRPr="00E957CF" w:rsidRDefault="00B813A7" w:rsidP="00B813A7">
      <w:pPr>
        <w:widowControl w:val="0"/>
        <w:jc w:val="center"/>
        <w:rPr>
          <w:sz w:val="22"/>
          <w:szCs w:val="22"/>
        </w:rPr>
      </w:pPr>
      <w:r w:rsidRPr="00E957CF">
        <w:rPr>
          <w:sz w:val="22"/>
          <w:szCs w:val="22"/>
        </w:rPr>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1260E78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006323D6">
        <w:rPr>
          <w:color w:val="000000" w:themeColor="text1"/>
          <w:sz w:val="22"/>
          <w:szCs w:val="22"/>
        </w:rPr>
        <w:t xml:space="preserve"> supaprastinto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0F46E11"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 xml:space="preserve">2) </w:t>
      </w:r>
      <w:r w:rsidR="006323D6">
        <w:rPr>
          <w:color w:val="000000" w:themeColor="text1"/>
          <w:sz w:val="22"/>
          <w:szCs w:val="22"/>
        </w:rPr>
        <w:t xml:space="preserve">supaprastinto </w:t>
      </w:r>
      <w:r w:rsidR="0083145F">
        <w:rPr>
          <w:color w:val="000000" w:themeColor="text1"/>
          <w:sz w:val="22"/>
          <w:szCs w:val="22"/>
        </w:rPr>
        <w:t>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5C45D621" w14:textId="77777777" w:rsidR="00F97CE3" w:rsidRDefault="00F97CE3" w:rsidP="002735F5">
      <w:pPr>
        <w:jc w:val="both"/>
        <w:rPr>
          <w:b/>
          <w:i/>
          <w:color w:val="000000" w:themeColor="text1"/>
        </w:rPr>
      </w:pPr>
    </w:p>
    <w:p w14:paraId="20CC15E6" w14:textId="776E8DB6" w:rsidR="00D90E0A" w:rsidRDefault="002F01D9" w:rsidP="002F01D9">
      <w:pPr>
        <w:jc w:val="both"/>
        <w:rPr>
          <w:iCs/>
          <w:szCs w:val="20"/>
          <w:lang w:eastAsia="lt-LT"/>
        </w:rPr>
      </w:pPr>
      <w:r w:rsidRPr="00715743">
        <w:rPr>
          <w:b/>
          <w:color w:val="000000" w:themeColor="text1"/>
        </w:rPr>
        <w:t>Mes siūlome šias prekes</w:t>
      </w:r>
      <w:r w:rsidR="00D90E0A">
        <w:rPr>
          <w:b/>
          <w:color w:val="000000" w:themeColor="text1"/>
        </w:rPr>
        <w:t>:</w:t>
      </w:r>
      <w:r w:rsidR="008708A9">
        <w:rPr>
          <w:b/>
          <w:color w:val="000000" w:themeColor="text1"/>
        </w:rPr>
        <w:t xml:space="preserve"> </w:t>
      </w:r>
      <w:r w:rsidR="008708A9">
        <w:rPr>
          <w:iCs/>
          <w:szCs w:val="20"/>
          <w:lang w:eastAsia="lt-LT"/>
        </w:rPr>
        <w:t>pagal pridedamą lentelę (SPS 1 prieda</w:t>
      </w:r>
      <w:r w:rsidR="00CC39BE">
        <w:rPr>
          <w:iCs/>
          <w:szCs w:val="20"/>
          <w:lang w:eastAsia="lt-LT"/>
        </w:rPr>
        <w:t>s</w:t>
      </w:r>
      <w:r w:rsidR="001F694A">
        <w:rPr>
          <w:iCs/>
          <w:szCs w:val="20"/>
          <w:lang w:eastAsia="lt-LT"/>
        </w:rPr>
        <w:t xml:space="preserve"> „Techninė specifikacija“</w:t>
      </w:r>
      <w:r w:rsidR="00CC39BE">
        <w:rPr>
          <w:iCs/>
          <w:szCs w:val="20"/>
          <w:lang w:eastAsia="lt-LT"/>
        </w:rPr>
        <w:t xml:space="preserve">) </w:t>
      </w:r>
      <w:r w:rsidR="004A4597">
        <w:rPr>
          <w:iCs/>
          <w:szCs w:val="20"/>
          <w:lang w:eastAsia="lt-LT"/>
        </w:rPr>
        <w:t>.</w:t>
      </w:r>
    </w:p>
    <w:p w14:paraId="090FE99B" w14:textId="77777777" w:rsidR="004A4597" w:rsidRDefault="004A4597" w:rsidP="002F01D9">
      <w:pPr>
        <w:jc w:val="both"/>
        <w:rPr>
          <w:b/>
          <w:color w:val="000000" w:themeColor="text1"/>
        </w:rPr>
      </w:pPr>
    </w:p>
    <w:p w14:paraId="2FB3EC57" w14:textId="1997CF4E" w:rsidR="002F01D9" w:rsidRPr="00630AD7" w:rsidRDefault="00630AD7" w:rsidP="00D90E0A">
      <w:pPr>
        <w:jc w:val="both"/>
        <w:rPr>
          <w:bCs/>
          <w:i/>
          <w:iCs/>
          <w:color w:val="000000" w:themeColor="text1"/>
          <w:sz w:val="20"/>
          <w:szCs w:val="20"/>
        </w:rPr>
      </w:pPr>
      <w:r>
        <w:rPr>
          <w:bCs/>
          <w:i/>
          <w:iCs/>
          <w:color w:val="000000" w:themeColor="text1"/>
          <w:sz w:val="20"/>
          <w:szCs w:val="20"/>
        </w:rPr>
        <w:t>*</w:t>
      </w:r>
      <w:r w:rsidR="00E92832" w:rsidRPr="00E92832">
        <w:rPr>
          <w:bCs/>
          <w:i/>
          <w:iCs/>
          <w:color w:val="000000" w:themeColor="text1"/>
          <w:sz w:val="20"/>
          <w:szCs w:val="20"/>
        </w:rPr>
        <w:t>Prekių vieneto įkainis pateikiamame pasiūlyme turi būti pateikiamas suapvalintas pagal aritmetikos taisykles iki šimtųjų (du skaičiai po kablelio) skaičiaus dalių. Kiekvienos pirkimo dalies suma turi būti išreikšta cento tikslumu (du skaičiai po kablelio</w:t>
      </w:r>
      <w:r w:rsidRPr="00630AD7">
        <w:rPr>
          <w:bCs/>
          <w:i/>
          <w:iCs/>
          <w:color w:val="000000" w:themeColor="text1"/>
          <w:sz w:val="20"/>
          <w:szCs w:val="20"/>
        </w:rPr>
        <w:t>).</w:t>
      </w:r>
      <w:r w:rsidR="002F01D9" w:rsidRPr="00630AD7">
        <w:rPr>
          <w:bCs/>
          <w:i/>
          <w:iCs/>
          <w:color w:val="000000" w:themeColor="text1"/>
          <w:sz w:val="20"/>
          <w:szCs w:val="20"/>
        </w:rPr>
        <w:t xml:space="preserve"> </w:t>
      </w:r>
    </w:p>
    <w:p w14:paraId="55E4DDF9" w14:textId="77777777" w:rsidR="00630AD7" w:rsidRPr="00D90E0A" w:rsidRDefault="00630AD7" w:rsidP="00D90E0A">
      <w:pPr>
        <w:jc w:val="both"/>
        <w:rPr>
          <w:b/>
          <w:color w:val="000000" w:themeColor="text1"/>
          <w:u w:val="single"/>
        </w:rPr>
      </w:pPr>
    </w:p>
    <w:p w14:paraId="056CA131" w14:textId="3DAEF13C" w:rsidR="002F01D9" w:rsidRDefault="002F01D9" w:rsidP="00A23904">
      <w:pPr>
        <w:widowControl w:val="0"/>
        <w:ind w:firstLine="709"/>
        <w:jc w:val="both"/>
        <w:rPr>
          <w:b/>
          <w:color w:val="000000" w:themeColor="text1"/>
          <w:sz w:val="22"/>
          <w:szCs w:val="22"/>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02EB3135" w14:textId="77777777" w:rsidR="00E313F5" w:rsidRDefault="00E313F5" w:rsidP="00A23904">
      <w:pPr>
        <w:widowControl w:val="0"/>
        <w:ind w:firstLine="709"/>
        <w:jc w:val="both"/>
        <w:rPr>
          <w:b/>
          <w:color w:val="000000" w:themeColor="text1"/>
          <w:sz w:val="22"/>
          <w:szCs w:val="22"/>
        </w:rPr>
      </w:pPr>
    </w:p>
    <w:p w14:paraId="09464F00" w14:textId="43188277" w:rsidR="00E313F5" w:rsidRPr="006064A9" w:rsidRDefault="00E313F5" w:rsidP="00E313F5">
      <w:pPr>
        <w:ind w:firstLine="567"/>
        <w:jc w:val="both"/>
        <w:rPr>
          <w:b/>
          <w:bdr w:val="none" w:sz="0" w:space="0" w:color="auto" w:frame="1"/>
        </w:rPr>
      </w:pPr>
      <w:r w:rsidRPr="00674094">
        <w:rPr>
          <w:b/>
          <w:u w:val="single"/>
          <w:bdr w:val="none" w:sz="0" w:space="0" w:color="auto" w:frame="1"/>
        </w:rPr>
        <w:t xml:space="preserve">Tiekėjas su pasiūlymu privalo pateikti </w:t>
      </w:r>
      <w:r w:rsidR="00CC39BE" w:rsidRPr="00674094">
        <w:rPr>
          <w:b/>
          <w:u w:val="single"/>
          <w:bdr w:val="none" w:sz="0" w:space="0" w:color="auto" w:frame="1"/>
        </w:rPr>
        <w:t>užpildyt</w:t>
      </w:r>
      <w:r w:rsidR="00CC39BE">
        <w:rPr>
          <w:b/>
          <w:u w:val="single"/>
          <w:bdr w:val="none" w:sz="0" w:space="0" w:color="auto" w:frame="1"/>
        </w:rPr>
        <w:t>ą</w:t>
      </w:r>
      <w:r w:rsidR="00CC39BE" w:rsidRPr="00674094">
        <w:rPr>
          <w:b/>
          <w:u w:val="single"/>
          <w:bdr w:val="none" w:sz="0" w:space="0" w:color="auto" w:frame="1"/>
        </w:rPr>
        <w:t xml:space="preserve"> </w:t>
      </w:r>
      <w:r w:rsidRPr="00674094">
        <w:rPr>
          <w:b/>
          <w:u w:val="single"/>
          <w:bdr w:val="none" w:sz="0" w:space="0" w:color="auto" w:frame="1"/>
        </w:rPr>
        <w:t xml:space="preserve">techninės specifikacijos </w:t>
      </w:r>
      <w:r w:rsidR="006C6BA9" w:rsidRPr="00674094">
        <w:rPr>
          <w:b/>
          <w:u w:val="single"/>
          <w:bdr w:val="none" w:sz="0" w:space="0" w:color="auto" w:frame="1"/>
        </w:rPr>
        <w:t>lentel</w:t>
      </w:r>
      <w:r w:rsidR="006C6BA9">
        <w:rPr>
          <w:b/>
          <w:u w:val="single"/>
          <w:bdr w:val="none" w:sz="0" w:space="0" w:color="auto" w:frame="1"/>
        </w:rPr>
        <w:t>ę</w:t>
      </w:r>
      <w:r w:rsidRPr="006064A9">
        <w:rPr>
          <w:b/>
          <w:bdr w:val="none" w:sz="0" w:space="0" w:color="auto" w:frame="1"/>
        </w:rPr>
        <w:t>.</w:t>
      </w:r>
    </w:p>
    <w:p w14:paraId="3F3FF772" w14:textId="77777777" w:rsidR="002F01D9" w:rsidRDefault="002F01D9" w:rsidP="000621DE">
      <w:pPr>
        <w:tabs>
          <w:tab w:val="left" w:pos="709"/>
        </w:tabs>
        <w:jc w:val="both"/>
        <w:rPr>
          <w:b/>
          <w:sz w:val="22"/>
          <w:szCs w:val="22"/>
          <w:lang w:eastAsia="lt-LT"/>
        </w:rPr>
      </w:pPr>
    </w:p>
    <w:p w14:paraId="75879CDC" w14:textId="169E6319"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97DEA" w:rsidRDefault="00A32927" w:rsidP="00323A7D">
      <w:pPr>
        <w:rPr>
          <w:sz w:val="22"/>
          <w:szCs w:val="22"/>
          <w:lang w:eastAsia="lt-LT"/>
        </w:rPr>
      </w:pPr>
    </w:p>
    <w:sectPr w:rsidR="00A32927" w:rsidRPr="00997DEA" w:rsidSect="00E957CF">
      <w:footerReference w:type="default" r:id="rId8"/>
      <w:footerReference w:type="first" r:id="rId9"/>
      <w:pgSz w:w="11909" w:h="16834"/>
      <w:pgMar w:top="851" w:right="567" w:bottom="426"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8A850" w14:textId="77777777" w:rsidR="003D623B" w:rsidRDefault="003D623B" w:rsidP="00846BA9">
      <w:r>
        <w:separator/>
      </w:r>
    </w:p>
  </w:endnote>
  <w:endnote w:type="continuationSeparator" w:id="0">
    <w:p w14:paraId="35B05C46" w14:textId="77777777" w:rsidR="003D623B" w:rsidRDefault="003D623B"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6BEB2" w14:textId="77777777" w:rsidR="003D623B" w:rsidRDefault="003D623B" w:rsidP="00846BA9">
      <w:r>
        <w:separator/>
      </w:r>
    </w:p>
  </w:footnote>
  <w:footnote w:type="continuationSeparator" w:id="0">
    <w:p w14:paraId="7AED6A38" w14:textId="77777777" w:rsidR="003D623B" w:rsidRDefault="003D623B"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5"/>
  </w:num>
  <w:num w:numId="4" w16cid:durableId="596451419">
    <w:abstractNumId w:val="41"/>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7"/>
  </w:num>
  <w:num w:numId="10" w16cid:durableId="117645993">
    <w:abstractNumId w:val="6"/>
  </w:num>
  <w:num w:numId="11" w16cid:durableId="1194266084">
    <w:abstractNumId w:val="34"/>
  </w:num>
  <w:num w:numId="12" w16cid:durableId="382876294">
    <w:abstractNumId w:val="33"/>
  </w:num>
  <w:num w:numId="13" w16cid:durableId="335882345">
    <w:abstractNumId w:val="27"/>
  </w:num>
  <w:num w:numId="14" w16cid:durableId="1373262070">
    <w:abstractNumId w:val="8"/>
  </w:num>
  <w:num w:numId="15" w16cid:durableId="1346513148">
    <w:abstractNumId w:val="38"/>
  </w:num>
  <w:num w:numId="16" w16cid:durableId="200048165">
    <w:abstractNumId w:val="39"/>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2"/>
  </w:num>
  <w:num w:numId="25" w16cid:durableId="743531069">
    <w:abstractNumId w:val="10"/>
  </w:num>
  <w:num w:numId="26" w16cid:durableId="423384505">
    <w:abstractNumId w:val="42"/>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6"/>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40"/>
  </w:num>
  <w:num w:numId="39" w16cid:durableId="78415193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6B61"/>
    <w:rsid w:val="00047508"/>
    <w:rsid w:val="000506A2"/>
    <w:rsid w:val="00051B68"/>
    <w:rsid w:val="0005439E"/>
    <w:rsid w:val="000545EC"/>
    <w:rsid w:val="000546A3"/>
    <w:rsid w:val="00061D7A"/>
    <w:rsid w:val="00061DDC"/>
    <w:rsid w:val="000621DE"/>
    <w:rsid w:val="0006242F"/>
    <w:rsid w:val="0006351C"/>
    <w:rsid w:val="00063A07"/>
    <w:rsid w:val="00063A0F"/>
    <w:rsid w:val="000652D0"/>
    <w:rsid w:val="00065BB2"/>
    <w:rsid w:val="0006632F"/>
    <w:rsid w:val="00066F98"/>
    <w:rsid w:val="000675CD"/>
    <w:rsid w:val="00067B89"/>
    <w:rsid w:val="000709EC"/>
    <w:rsid w:val="00070D89"/>
    <w:rsid w:val="00073273"/>
    <w:rsid w:val="00074484"/>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4936"/>
    <w:rsid w:val="00124AA1"/>
    <w:rsid w:val="00124F81"/>
    <w:rsid w:val="00131559"/>
    <w:rsid w:val="00132A2F"/>
    <w:rsid w:val="00132F6D"/>
    <w:rsid w:val="001354CF"/>
    <w:rsid w:val="00135D96"/>
    <w:rsid w:val="001371F1"/>
    <w:rsid w:val="00137587"/>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5E4C"/>
    <w:rsid w:val="00196A6C"/>
    <w:rsid w:val="00196E02"/>
    <w:rsid w:val="001977CE"/>
    <w:rsid w:val="00197D6B"/>
    <w:rsid w:val="001A0A26"/>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1F694A"/>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47C81"/>
    <w:rsid w:val="002506E7"/>
    <w:rsid w:val="00254C41"/>
    <w:rsid w:val="0026004E"/>
    <w:rsid w:val="00261257"/>
    <w:rsid w:val="002627EB"/>
    <w:rsid w:val="002634DD"/>
    <w:rsid w:val="00264454"/>
    <w:rsid w:val="00266043"/>
    <w:rsid w:val="00266208"/>
    <w:rsid w:val="002663CD"/>
    <w:rsid w:val="00266C1B"/>
    <w:rsid w:val="00266C56"/>
    <w:rsid w:val="002714DB"/>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415"/>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23B"/>
    <w:rsid w:val="003D68A1"/>
    <w:rsid w:val="003D6CC1"/>
    <w:rsid w:val="003E0DB7"/>
    <w:rsid w:val="003E1BBD"/>
    <w:rsid w:val="003E1D32"/>
    <w:rsid w:val="003E2FB5"/>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4DCB"/>
    <w:rsid w:val="004179A5"/>
    <w:rsid w:val="0042100F"/>
    <w:rsid w:val="004213A8"/>
    <w:rsid w:val="00421801"/>
    <w:rsid w:val="004227CF"/>
    <w:rsid w:val="00422F6C"/>
    <w:rsid w:val="00423FE2"/>
    <w:rsid w:val="00424E9C"/>
    <w:rsid w:val="004250E4"/>
    <w:rsid w:val="004262D5"/>
    <w:rsid w:val="00427130"/>
    <w:rsid w:val="00430210"/>
    <w:rsid w:val="0043039A"/>
    <w:rsid w:val="00430EC1"/>
    <w:rsid w:val="004312D3"/>
    <w:rsid w:val="004322DB"/>
    <w:rsid w:val="0043471D"/>
    <w:rsid w:val="0043541B"/>
    <w:rsid w:val="0043742E"/>
    <w:rsid w:val="0044020F"/>
    <w:rsid w:val="00445862"/>
    <w:rsid w:val="00446BBE"/>
    <w:rsid w:val="0044793E"/>
    <w:rsid w:val="004511AC"/>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597"/>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4563"/>
    <w:rsid w:val="00635733"/>
    <w:rsid w:val="00635961"/>
    <w:rsid w:val="00635EFE"/>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78A"/>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A6095"/>
    <w:rsid w:val="006B06F7"/>
    <w:rsid w:val="006B274B"/>
    <w:rsid w:val="006B37EE"/>
    <w:rsid w:val="006B4EBC"/>
    <w:rsid w:val="006B7BEC"/>
    <w:rsid w:val="006B7C00"/>
    <w:rsid w:val="006C4B3F"/>
    <w:rsid w:val="006C6BA9"/>
    <w:rsid w:val="006C7160"/>
    <w:rsid w:val="006C7E2C"/>
    <w:rsid w:val="006D168E"/>
    <w:rsid w:val="006D20A5"/>
    <w:rsid w:val="006D39AE"/>
    <w:rsid w:val="006D3AB4"/>
    <w:rsid w:val="006D3DE7"/>
    <w:rsid w:val="006D4D40"/>
    <w:rsid w:val="006D5662"/>
    <w:rsid w:val="006D6372"/>
    <w:rsid w:val="006D688E"/>
    <w:rsid w:val="006E0034"/>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8AB"/>
    <w:rsid w:val="00846BA9"/>
    <w:rsid w:val="0084769E"/>
    <w:rsid w:val="00850737"/>
    <w:rsid w:val="00851B16"/>
    <w:rsid w:val="00852452"/>
    <w:rsid w:val="008538B5"/>
    <w:rsid w:val="008546AE"/>
    <w:rsid w:val="008568B5"/>
    <w:rsid w:val="00857476"/>
    <w:rsid w:val="00862A0E"/>
    <w:rsid w:val="00864ACD"/>
    <w:rsid w:val="00864DB3"/>
    <w:rsid w:val="008650A5"/>
    <w:rsid w:val="00866D40"/>
    <w:rsid w:val="00870615"/>
    <w:rsid w:val="008708A9"/>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9E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387"/>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238"/>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2913"/>
    <w:rsid w:val="00983383"/>
    <w:rsid w:val="00984825"/>
    <w:rsid w:val="00984C7A"/>
    <w:rsid w:val="0098516D"/>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97DEA"/>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6D0"/>
    <w:rsid w:val="009D1B85"/>
    <w:rsid w:val="009D376C"/>
    <w:rsid w:val="009D3D02"/>
    <w:rsid w:val="009D3D3F"/>
    <w:rsid w:val="009D3E58"/>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3904"/>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0084"/>
    <w:rsid w:val="00AA1716"/>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3787B"/>
    <w:rsid w:val="00B4089C"/>
    <w:rsid w:val="00B414EA"/>
    <w:rsid w:val="00B41516"/>
    <w:rsid w:val="00B4190A"/>
    <w:rsid w:val="00B42034"/>
    <w:rsid w:val="00B42C88"/>
    <w:rsid w:val="00B42DF8"/>
    <w:rsid w:val="00B44482"/>
    <w:rsid w:val="00B44BE8"/>
    <w:rsid w:val="00B4500F"/>
    <w:rsid w:val="00B46A7A"/>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8E8"/>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2BC"/>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9BE"/>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549E"/>
    <w:rsid w:val="00DB636E"/>
    <w:rsid w:val="00DB7413"/>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13F5"/>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3BD6"/>
    <w:rsid w:val="00E8452E"/>
    <w:rsid w:val="00E85358"/>
    <w:rsid w:val="00E85978"/>
    <w:rsid w:val="00E86274"/>
    <w:rsid w:val="00E8648C"/>
    <w:rsid w:val="00E87677"/>
    <w:rsid w:val="00E87F51"/>
    <w:rsid w:val="00E9037E"/>
    <w:rsid w:val="00E91FBE"/>
    <w:rsid w:val="00E92832"/>
    <w:rsid w:val="00E92F52"/>
    <w:rsid w:val="00E933EB"/>
    <w:rsid w:val="00E93EE8"/>
    <w:rsid w:val="00E957CF"/>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02C0"/>
    <w:rsid w:val="00EB2198"/>
    <w:rsid w:val="00EB2707"/>
    <w:rsid w:val="00EB3EB0"/>
    <w:rsid w:val="00EB4F9E"/>
    <w:rsid w:val="00EB505C"/>
    <w:rsid w:val="00EB5F40"/>
    <w:rsid w:val="00EB609F"/>
    <w:rsid w:val="00EB6C20"/>
    <w:rsid w:val="00EB7343"/>
    <w:rsid w:val="00EC19F4"/>
    <w:rsid w:val="00EC2384"/>
    <w:rsid w:val="00EC24F5"/>
    <w:rsid w:val="00EC257A"/>
    <w:rsid w:val="00EC2958"/>
    <w:rsid w:val="00EC2EB0"/>
    <w:rsid w:val="00EC35E1"/>
    <w:rsid w:val="00EC61C4"/>
    <w:rsid w:val="00ED060B"/>
    <w:rsid w:val="00ED25FA"/>
    <w:rsid w:val="00ED2944"/>
    <w:rsid w:val="00ED383C"/>
    <w:rsid w:val="00ED5013"/>
    <w:rsid w:val="00ED698B"/>
    <w:rsid w:val="00ED7FC6"/>
    <w:rsid w:val="00EE0562"/>
    <w:rsid w:val="00EE0947"/>
    <w:rsid w:val="00EE2892"/>
    <w:rsid w:val="00EE4085"/>
    <w:rsid w:val="00EE40F9"/>
    <w:rsid w:val="00EE4211"/>
    <w:rsid w:val="00EE4D6B"/>
    <w:rsid w:val="00EE79C1"/>
    <w:rsid w:val="00EF0C6F"/>
    <w:rsid w:val="00EF11CC"/>
    <w:rsid w:val="00EF13B6"/>
    <w:rsid w:val="00EF1C26"/>
    <w:rsid w:val="00EF2A91"/>
    <w:rsid w:val="00EF32CF"/>
    <w:rsid w:val="00EF414A"/>
    <w:rsid w:val="00EF58CC"/>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4F5F"/>
    <w:rsid w:val="00F26146"/>
    <w:rsid w:val="00F2691F"/>
    <w:rsid w:val="00F2693F"/>
    <w:rsid w:val="00F26F3D"/>
    <w:rsid w:val="00F3106D"/>
    <w:rsid w:val="00F3130D"/>
    <w:rsid w:val="00F3149C"/>
    <w:rsid w:val="00F31D97"/>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2E7"/>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aliases w:val="lp1,Bullet 1,Use Case List Paragraph,List Paragraph Red,Bullet EY,List Paragraph111,Numbering,ERP-List Paragraph,List Paragraph1,List Paragraph11,List Paragraph2,List Paragraph21,Lentele,List not in Table,Buletai,Paragraph,punktai"/>
    <w:basedOn w:val="prastasis"/>
    <w:link w:val="SraopastraipaDiagrama"/>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customStyle="1" w:styleId="SraopastraipaDiagrama">
    <w:name w:val="Sąrašo pastraipa Diagrama"/>
    <w:aliases w:val="lp1 Diagrama,Bullet 1 Diagrama,Use Case List Paragraph Diagrama,List Paragraph Red Diagrama,Bullet EY Diagrama,List Paragraph111 Diagrama,Numbering Diagrama,ERP-List Paragraph Diagrama,List Paragraph1 Diagrama,Lentele Diagrama"/>
    <w:link w:val="Sraopastraipa"/>
    <w:uiPriority w:val="34"/>
    <w:qFormat/>
    <w:locked/>
    <w:rsid w:val="000546A3"/>
    <w:rPr>
      <w:rFonts w:ascii="Times New Roman" w:eastAsia="Times New Roman" w:hAnsi="Times New Roman"/>
      <w:sz w:val="24"/>
      <w:szCs w:val="24"/>
      <w:lang w:eastAsia="en-US"/>
    </w:rPr>
  </w:style>
  <w:style w:type="character" w:styleId="Neapdorotaspaminjimas">
    <w:name w:val="Unresolved Mention"/>
    <w:basedOn w:val="Numatytasispastraiposriftas"/>
    <w:uiPriority w:val="99"/>
    <w:semiHidden/>
    <w:unhideWhenUsed/>
    <w:rsid w:val="00985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Pages>
  <Words>2435</Words>
  <Characters>1389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172</cp:revision>
  <cp:lastPrinted>2016-06-30T12:50:00Z</cp:lastPrinted>
  <dcterms:created xsi:type="dcterms:W3CDTF">2017-11-20T08:19:00Z</dcterms:created>
  <dcterms:modified xsi:type="dcterms:W3CDTF">2026-01-23T11:06:00Z</dcterms:modified>
</cp:coreProperties>
</file>